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 xml:space="preserve">Prvo stran obrazca Ponudba iz katere je razvidna ponudbena cena, ponudnik pripne v razdelek »Predračun« v aplikaciji </w:t>
            </w:r>
            <w:proofErr w:type="spellStart"/>
            <w:r w:rsidRPr="004642B7">
              <w:rPr>
                <w:rFonts w:ascii="Arial" w:hAnsi="Arial" w:cs="Arial"/>
                <w:color w:val="000000"/>
                <w:position w:val="-2"/>
                <w:sz w:val="18"/>
                <w:szCs w:val="18"/>
              </w:rPr>
              <w:t>eOddaja</w:t>
            </w:r>
            <w:proofErr w:type="spellEnd"/>
            <w:r w:rsidRPr="004642B7">
              <w:rPr>
                <w:rFonts w:ascii="Arial" w:hAnsi="Arial" w:cs="Arial"/>
                <w:color w:val="000000"/>
                <w:position w:val="-2"/>
                <w:sz w:val="18"/>
                <w:szCs w:val="18"/>
              </w:rPr>
              <w:t>.</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 xml:space="preserve">Obrazec Krovna izjava ponudnik pripne v razdelek »Izjava - ponudnik«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 xml:space="preserve">Referenčna lista </w:t>
            </w:r>
            <w:r>
              <w:rPr>
                <w:rFonts w:ascii="Arial" w:hAnsi="Arial" w:cs="Arial"/>
                <w:color w:val="000000"/>
                <w:position w:val="-2"/>
                <w:sz w:val="18"/>
                <w:szCs w:val="18"/>
              </w:rPr>
              <w:t>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3A12ADA3"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41865D1E"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w:t>
      </w:r>
      <w:proofErr w:type="spellStart"/>
      <w:r w:rsidRPr="00624232">
        <w:rPr>
          <w:rFonts w:ascii="Arial" w:hAnsi="Arial" w:cs="Arial"/>
          <w:color w:val="000000"/>
          <w:sz w:val="18"/>
          <w:szCs w:val="18"/>
        </w:rPr>
        <w:t>eRačun</w:t>
      </w:r>
      <w:proofErr w:type="spellEnd"/>
      <w:r w:rsidRPr="00624232">
        <w:rPr>
          <w:rFonts w:ascii="Arial" w:hAnsi="Arial" w:cs="Arial"/>
          <w:color w:val="000000"/>
          <w:sz w:val="18"/>
          <w:szCs w:val="18"/>
        </w:rPr>
        <w:t>)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 xml:space="preserve">Gospodarski subjekt označi ali je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malo ali srednje podjetje – skladno s Priporočilom Komisije 2003/361/ES z dne 6.5.2003 o opredelitvi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malih in srednje velikih podjetij, ki kot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1E43C1C7"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 xml:space="preserve">da za nas ne obstaja absolutna prepoved poslovanja z naročnikom, kot izhaja iz 35. člena </w:t>
      </w:r>
      <w:proofErr w:type="spellStart"/>
      <w:r w:rsidRPr="00D05649">
        <w:rPr>
          <w:rFonts w:ascii="Arial" w:hAnsi="Arial" w:cs="Arial"/>
          <w:b/>
          <w:sz w:val="18"/>
          <w:szCs w:val="18"/>
        </w:rPr>
        <w:t>ZIntPK</w:t>
      </w:r>
      <w:proofErr w:type="spellEnd"/>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w:t>
      </w:r>
      <w:proofErr w:type="spellStart"/>
      <w:r w:rsidRPr="00E274EA">
        <w:rPr>
          <w:rFonts w:ascii="Arial" w:hAnsi="Arial" w:cs="Arial"/>
          <w:b/>
          <w:color w:val="000000"/>
          <w:sz w:val="18"/>
          <w:szCs w:val="18"/>
        </w:rPr>
        <w:t>eDosje</w:t>
      </w:r>
      <w:proofErr w:type="spellEnd"/>
      <w:r w:rsidRPr="00E274EA">
        <w:rPr>
          <w:rFonts w:ascii="Arial" w:hAnsi="Arial" w:cs="Arial"/>
          <w:b/>
          <w:color w:val="000000"/>
          <w:sz w:val="18"/>
          <w:szCs w:val="18"/>
        </w:rPr>
        <w:t xml:space="preserv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44B1D203" w14:textId="1288800A" w:rsidR="00BE2890"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CE0ED71" w14:textId="13E7F515"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w:t>
      </w:r>
      <w:proofErr w:type="spellStart"/>
      <w:r w:rsidR="002E243C">
        <w:rPr>
          <w:rFonts w:ascii="Arial" w:hAnsi="Arial" w:cs="Arial"/>
          <w:color w:val="000000"/>
          <w:sz w:val="18"/>
          <w:szCs w:val="18"/>
        </w:rPr>
        <w:t>oz</w:t>
      </w:r>
      <w:proofErr w:type="spellEnd"/>
      <w:r w:rsidR="002E243C">
        <w:rPr>
          <w:rFonts w:ascii="Arial" w:hAnsi="Arial" w:cs="Arial"/>
          <w:color w:val="000000"/>
          <w:sz w:val="18"/>
          <w:szCs w:val="18"/>
        </w:rPr>
        <w:t xml:space="preserve">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7A9238CF" w14:textId="627FFC6A" w:rsidR="007B2D68"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E3FCA12" w14:textId="316B6ADD" w:rsidR="004913B3" w:rsidRPr="002F1382" w:rsidRDefault="004913B3"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EF1B87E" w:rsidR="00623330" w:rsidRPr="00E55DFA" w:rsidRDefault="00BE2890" w:rsidP="00CA0A84">
            <w:pPr>
              <w:spacing w:after="0" w:line="240" w:lineRule="auto"/>
              <w:ind w:right="382"/>
              <w:jc w:val="both"/>
              <w:rPr>
                <w:rFonts w:ascii="Arial" w:hAnsi="Arial" w:cs="Arial"/>
                <w:b/>
                <w:bCs/>
                <w:color w:val="000000"/>
                <w:sz w:val="18"/>
                <w:szCs w:val="18"/>
              </w:rPr>
            </w:pPr>
            <w:r w:rsidRPr="00BE2890">
              <w:rPr>
                <w:rFonts w:ascii="Arial" w:hAnsi="Arial" w:cs="Arial"/>
                <w:b/>
                <w:bCs/>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Pr="00BE2890">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w:t>
      </w:r>
      <w:proofErr w:type="spellStart"/>
      <w:r w:rsidRPr="00E55DFA">
        <w:rPr>
          <w:rFonts w:ascii="Arial" w:hAnsi="Arial" w:cs="Arial"/>
          <w:color w:val="000000"/>
          <w:sz w:val="18"/>
          <w:szCs w:val="18"/>
        </w:rPr>
        <w:t>ZDeb</w:t>
      </w:r>
      <w:proofErr w:type="spellEnd"/>
      <w:r w:rsidRPr="00E55DFA">
        <w:rPr>
          <w:rFonts w:ascii="Arial" w:hAnsi="Arial" w:cs="Arial"/>
          <w:color w:val="000000"/>
          <w:sz w:val="18"/>
          <w:szCs w:val="18"/>
        </w:rPr>
        <w:t xml:space="preserve"> in 16/23 - </w:t>
      </w:r>
      <w:proofErr w:type="spellStart"/>
      <w:r w:rsidRPr="00E55DFA">
        <w:rPr>
          <w:rFonts w:ascii="Arial" w:hAnsi="Arial" w:cs="Arial"/>
          <w:color w:val="000000"/>
          <w:sz w:val="18"/>
          <w:szCs w:val="18"/>
        </w:rPr>
        <w:t>ZZPri</w:t>
      </w:r>
      <w:proofErr w:type="spellEnd"/>
      <w:r w:rsidRPr="00E55DFA">
        <w:rPr>
          <w:rFonts w:ascii="Arial" w:hAnsi="Arial" w:cs="Arial"/>
          <w:color w:val="000000"/>
          <w:sz w:val="18"/>
          <w:szCs w:val="18"/>
        </w:rPr>
        <w:t xml:space="preserve">)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Zavedamo se posledice, da je pogodba nična, če je sklenjena v nasprotju z določbami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13B0F8D5" w14:textId="126B13F1" w:rsidR="00BE2890"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E72F52" w14:textId="0B9CA6A0"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6BA8BD0E"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30732B">
        <w:rPr>
          <w:rFonts w:ascii="Arial" w:hAnsi="Arial" w:cs="Arial"/>
          <w:b/>
          <w:bCs/>
          <w:color w:val="000000"/>
          <w:sz w:val="18"/>
          <w:szCs w:val="18"/>
        </w:rPr>
        <w:t>11.200,00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w:t>
      </w:r>
      <w:proofErr w:type="spellStart"/>
      <w:r w:rsidRPr="00CE087C">
        <w:rPr>
          <w:rFonts w:ascii="Arial" w:hAnsi="Arial" w:cs="Arial"/>
          <w:color w:val="000000"/>
          <w:sz w:val="18"/>
          <w:szCs w:val="18"/>
        </w:rPr>
        <w:t>t.j</w:t>
      </w:r>
      <w:proofErr w:type="spellEnd"/>
      <w:r w:rsidRPr="00CE087C">
        <w:rPr>
          <w:rFonts w:ascii="Arial" w:hAnsi="Arial" w:cs="Arial"/>
          <w:color w:val="000000"/>
          <w:sz w:val="18"/>
          <w:szCs w:val="18"/>
        </w:rPr>
        <w:t xml:space="preserve">.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3E20005B"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202020AA"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BE2890" w:rsidRPr="00BE2890">
        <w:rPr>
          <w:rFonts w:ascii="Arial" w:hAnsi="Arial" w:cs="Arial"/>
          <w:b/>
          <w:color w:val="000000"/>
          <w:sz w:val="16"/>
          <w:szCs w:val="16"/>
        </w:rPr>
        <w:t>»</w:t>
      </w:r>
      <w:r w:rsidR="0030732B" w:rsidRPr="0030732B">
        <w:rPr>
          <w:rFonts w:ascii="Arial" w:hAnsi="Arial" w:cs="Arial"/>
          <w:b/>
          <w:color w:val="000000"/>
          <w:sz w:val="16"/>
          <w:szCs w:val="16"/>
        </w:rPr>
        <w:t>Plazovi na cesti JP 851 951 - cesta v zaselku Stražišče št. 7, ID iz AJDE: 1244884</w:t>
      </w:r>
      <w:r w:rsidR="00BE2890" w:rsidRPr="00BE2890">
        <w:rPr>
          <w:rFonts w:ascii="Arial" w:hAnsi="Arial" w:cs="Arial"/>
          <w:b/>
          <w:color w:val="000000"/>
          <w:sz w:val="16"/>
          <w:szCs w:val="16"/>
        </w:rPr>
        <w:t>«</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w:t>
      </w:r>
      <w:proofErr w:type="spellStart"/>
      <w:r w:rsidR="006D2F41" w:rsidRPr="003325C9">
        <w:rPr>
          <w:rFonts w:ascii="Arial" w:hAnsi="Arial" w:cs="Arial"/>
          <w:color w:val="000000"/>
          <w:sz w:val="18"/>
          <w:szCs w:val="18"/>
        </w:rPr>
        <w:t>eDosje</w:t>
      </w:r>
      <w:proofErr w:type="spellEnd"/>
      <w:r w:rsidR="006D2F41" w:rsidRPr="003325C9">
        <w:rPr>
          <w:rFonts w:ascii="Arial" w:hAnsi="Arial" w:cs="Arial"/>
          <w:color w:val="000000"/>
          <w:sz w:val="18"/>
          <w:szCs w:val="18"/>
        </w:rPr>
        <w:t xml:space="preserv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180F98E8" w14:textId="73198CDD"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3CF8310" w14:textId="117030DF"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2E28A429" w14:textId="77777777" w:rsidR="008A64CA" w:rsidRPr="00252358" w:rsidRDefault="008A64CA" w:rsidP="008706C6">
      <w:pPr>
        <w:ind w:left="142"/>
      </w:pP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50FFCBF0"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440BCCF9"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BE2890" w:rsidRPr="00BE2890">
        <w:rPr>
          <w:rFonts w:ascii="Arial" w:hAnsi="Arial" w:cs="Arial"/>
          <w:b/>
          <w:color w:val="000000"/>
          <w:sz w:val="28"/>
          <w:szCs w:val="28"/>
        </w:rPr>
        <w:t>»</w:t>
      </w:r>
      <w:r w:rsidR="0030732B" w:rsidRPr="0030732B">
        <w:rPr>
          <w:rFonts w:ascii="Arial" w:hAnsi="Arial" w:cs="Arial"/>
          <w:b/>
          <w:color w:val="000000"/>
          <w:sz w:val="28"/>
          <w:szCs w:val="28"/>
        </w:rPr>
        <w:t>Plazovi na cesti JP 851 951 - cesta v zaselku Stražišče št. 7, ID iz AJDE: 1244884</w:t>
      </w:r>
      <w:r w:rsidR="00BE2890" w:rsidRPr="00BE2890">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1A998A52"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Pr="00026335">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6027975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BE2890" w:rsidRPr="00BE2890">
              <w:rPr>
                <w:rFonts w:ascii="Arial" w:hAnsi="Arial" w:cs="Arial"/>
                <w:b/>
                <w:bCs/>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bCs/>
                <w:sz w:val="18"/>
                <w:szCs w:val="18"/>
              </w:rPr>
              <w:t>«</w:t>
            </w:r>
            <w:r w:rsidR="00BE2890">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31C9F098"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BE2890">
              <w:rPr>
                <w:rFonts w:ascii="Arial" w:hAnsi="Arial" w:cs="Arial"/>
                <w:color w:val="000000"/>
                <w:sz w:val="18"/>
                <w:szCs w:val="18"/>
              </w:rPr>
              <w:t xml:space="preserve"> </w:t>
            </w:r>
            <w:r w:rsidR="0030732B">
              <w:rPr>
                <w:rFonts w:ascii="Arial" w:hAnsi="Arial" w:cs="Arial"/>
                <w:color w:val="000000"/>
                <w:sz w:val="18"/>
                <w:szCs w:val="18"/>
              </w:rPr>
              <w:t>PROMARO d.o.o., projektant dr. Matej Rozman, maj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33D31D94"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izstavi račun v elektronski obliki (</w:t>
            </w:r>
            <w:proofErr w:type="spellStart"/>
            <w:r w:rsidRPr="003325C9">
              <w:rPr>
                <w:rFonts w:ascii="Arial" w:hAnsi="Arial" w:cs="Arial"/>
                <w:color w:val="000000"/>
                <w:sz w:val="18"/>
                <w:szCs w:val="18"/>
              </w:rPr>
              <w:t>eRačun</w:t>
            </w:r>
            <w:proofErr w:type="spellEnd"/>
            <w:r w:rsidRPr="003325C9">
              <w:rPr>
                <w:rFonts w:ascii="Arial" w:hAnsi="Arial" w:cs="Arial"/>
                <w:color w:val="000000"/>
                <w:sz w:val="18"/>
                <w:szCs w:val="18"/>
              </w:rPr>
              <w:t>)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w:t>
            </w:r>
            <w:r>
              <w:rPr>
                <w:rFonts w:ascii="Arial" w:hAnsi="Arial" w:cs="Arial"/>
                <w:color w:val="000000"/>
                <w:sz w:val="18"/>
                <w:szCs w:val="18"/>
              </w:rPr>
              <w:t>a</w:t>
            </w:r>
            <w:r w:rsidRPr="003325C9">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45229806" w14:textId="77777777" w:rsidR="006771C3" w:rsidRDefault="006771C3" w:rsidP="00722230">
            <w:pPr>
              <w:spacing w:before="225" w:after="225"/>
              <w:jc w:val="both"/>
            </w:pPr>
            <w:r w:rsidRPr="00866F78">
              <w:rPr>
                <w:rFonts w:ascii="Arial" w:hAnsi="Arial" w:cs="Arial"/>
                <w:color w:val="000000"/>
                <w:sz w:val="18"/>
                <w:szCs w:val="18"/>
              </w:rPr>
              <w:lastRenderedPageBreak/>
              <w:t>Izvajalec bo do vsakega 5. v mesecu za pretekli mesec sestavil in vročil naročniku v potrditev začasno mesečno situacijo, ki bo vsebovala izvršena obračunana dela. V kolikor se situacije dajo v pregled in potrditev nadzorniku, 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w:t>
                  </w:r>
                  <w:proofErr w:type="spellStart"/>
                  <w:r w:rsidRPr="009B176B">
                    <w:rPr>
                      <w:rFonts w:ascii="Arial" w:hAnsi="Arial" w:cs="Arial"/>
                      <w:color w:val="000000"/>
                      <w:sz w:val="18"/>
                      <w:szCs w:val="18"/>
                    </w:rPr>
                    <w:t>zakoličbe</w:t>
                  </w:r>
                  <w:proofErr w:type="spellEnd"/>
                  <w:r w:rsidRPr="009B176B">
                    <w:rPr>
                      <w:rFonts w:ascii="Arial" w:hAnsi="Arial" w:cs="Arial"/>
                      <w:color w:val="000000"/>
                      <w:sz w:val="18"/>
                      <w:szCs w:val="18"/>
                    </w:rPr>
                    <w:t>,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77777777"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Pr>
                <w:rFonts w:ascii="Arial" w:hAnsi="Arial" w:cs="Arial"/>
                <w:color w:val="000000"/>
                <w:sz w:val="18"/>
                <w:szCs w:val="18"/>
              </w:rPr>
              <w:t>__________________</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33DBFB20"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876394">
              <w:rPr>
                <w:rFonts w:ascii="Arial" w:hAnsi="Arial" w:cs="Arial"/>
                <w:color w:val="000000"/>
                <w:sz w:val="18"/>
                <w:szCs w:val="18"/>
              </w:rPr>
              <w:t>9</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w:t>
            </w:r>
            <w:r w:rsidRPr="000776F5">
              <w:rPr>
                <w:rFonts w:ascii="Arial" w:hAnsi="Arial" w:cs="Arial"/>
                <w:color w:val="000000"/>
                <w:sz w:val="18"/>
                <w:szCs w:val="18"/>
              </w:rPr>
              <w:lastRenderedPageBreak/>
              <w:t>pogodbe. V primeru takšne prekinitve del izvajalec, nima pravice do povišanja cen oziroma kakšnega drugega 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lastRenderedPageBreak/>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05DE9C3D"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-0038/2025-POG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085A88DE"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BE2890" w:rsidRPr="00BE2890">
              <w:rPr>
                <w:rFonts w:ascii="Arial" w:hAnsi="Arial" w:cs="Arial"/>
                <w:color w:val="000000"/>
              </w:rPr>
              <w:t>»</w:t>
            </w:r>
            <w:r w:rsidR="0030732B" w:rsidRPr="0030732B">
              <w:rPr>
                <w:rFonts w:ascii="Arial" w:hAnsi="Arial" w:cs="Arial"/>
                <w:color w:val="000000"/>
              </w:rPr>
              <w:t>Plazovi na cesti JP 851 951 - cesta v zaselku Stražišče št. 7, ID iz AJDE: 1244884</w:t>
            </w:r>
            <w:r w:rsidR="00BE2890" w:rsidRPr="00BE2890">
              <w:rPr>
                <w:rFonts w:ascii="Arial" w:hAnsi="Arial" w:cs="Arial"/>
                <w:color w:val="000000"/>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01C1FE15" w:rsidR="00884244" w:rsidRPr="00D32CFA" w:rsidRDefault="0038452E" w:rsidP="00806707">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št.: 430-</w:t>
            </w:r>
            <w:r w:rsidR="0030732B">
              <w:rPr>
                <w:rFonts w:ascii="Arial" w:eastAsia="Times New Roman" w:hAnsi="Arial" w:cs="Arial"/>
                <w:color w:val="000000"/>
                <w:lang w:eastAsia="sl-SI"/>
              </w:rPr>
              <w:t>0038/2025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34DA95AF"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30732B" w:rsidRPr="0030732B">
        <w:rPr>
          <w:rFonts w:ascii="Arial" w:hAnsi="Arial" w:cs="Arial"/>
          <w:sz w:val="22"/>
          <w:szCs w:val="22"/>
          <w:lang w:eastAsia="sl-SI" w:bidi="sl-SI"/>
        </w:rPr>
        <w:t>Plazovi na cesti JP 851 951 - cesta v zaselku Stražišče št. 7, ID iz AJDE: 1244884</w:t>
      </w:r>
      <w:r w:rsidRPr="00BE2890">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10C8" w14:textId="77777777" w:rsidR="00C71E40" w:rsidRDefault="00C71E40" w:rsidP="006975C6">
      <w:pPr>
        <w:spacing w:after="0" w:line="240" w:lineRule="auto"/>
      </w:pPr>
      <w:r>
        <w:separator/>
      </w:r>
    </w:p>
  </w:endnote>
  <w:endnote w:type="continuationSeparator" w:id="0">
    <w:p w14:paraId="6EA23224" w14:textId="77777777" w:rsidR="00C71E40" w:rsidRDefault="00C71E4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E5E6C" w14:textId="77777777" w:rsidR="00C71E40" w:rsidRDefault="00C71E40" w:rsidP="006975C6">
      <w:pPr>
        <w:spacing w:after="0" w:line="240" w:lineRule="auto"/>
      </w:pPr>
      <w:r>
        <w:separator/>
      </w:r>
    </w:p>
  </w:footnote>
  <w:footnote w:type="continuationSeparator" w:id="0">
    <w:p w14:paraId="4AD686A0" w14:textId="77777777" w:rsidR="00C71E40" w:rsidRDefault="00C71E40"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E243C"/>
    <w:rsid w:val="002E5A81"/>
    <w:rsid w:val="002E5DA5"/>
    <w:rsid w:val="002F18D7"/>
    <w:rsid w:val="002F2FDA"/>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95F85"/>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94812"/>
    <w:rsid w:val="00896A46"/>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F54"/>
    <w:rsid w:val="00A6011C"/>
    <w:rsid w:val="00A6257E"/>
    <w:rsid w:val="00A71C20"/>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11337</Words>
  <Characters>64621</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KCG</cp:lastModifiedBy>
  <cp:revision>2</cp:revision>
  <cp:lastPrinted>2025-05-22T10:20:00Z</cp:lastPrinted>
  <dcterms:created xsi:type="dcterms:W3CDTF">2026-07-15T11:19:00Z</dcterms:created>
  <dcterms:modified xsi:type="dcterms:W3CDTF">2026-07-15T11:19:00Z</dcterms:modified>
</cp:coreProperties>
</file>